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C3DE8" w:rsidRPr="00375995" w:rsidRDefault="005C3DE8" w:rsidP="005C3DE8">
      <w:pPr>
        <w:rPr>
          <w:rFonts w:asciiTheme="minorHAnsi" w:hAnsiTheme="minorHAnsi" w:cstheme="minorHAnsi"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1C7524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>Koprivničko-križevačka županija</w:t>
      </w:r>
    </w:p>
    <w:p w:rsidR="005C3DE8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F56A3E" w:rsidRPr="00375995" w:rsidRDefault="00F56A3E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F56A3E" w:rsidRDefault="00F56A3E" w:rsidP="00F56A3E">
      <w:pPr>
        <w:ind w:left="720"/>
        <w:jc w:val="center"/>
        <w:rPr>
          <w:rFonts w:asciiTheme="minorHAnsi" w:hAnsiTheme="minorHAnsi" w:cstheme="minorHAnsi"/>
          <w:b/>
          <w:noProof/>
          <w:snapToGrid w:val="0"/>
          <w:sz w:val="22"/>
          <w:szCs w:val="22"/>
          <w:lang w:eastAsia="en-US"/>
        </w:rPr>
      </w:pPr>
    </w:p>
    <w:p w:rsidR="001F157D" w:rsidRPr="00F56A3E" w:rsidRDefault="00F56A3E" w:rsidP="00C2203F">
      <w:pPr>
        <w:ind w:left="720"/>
        <w:rPr>
          <w:rFonts w:asciiTheme="minorHAnsi" w:hAnsiTheme="minorHAnsi" w:cstheme="minorHAnsi"/>
          <w:b/>
          <w:bCs/>
          <w:noProof/>
          <w:color w:val="000000"/>
          <w:sz w:val="28"/>
          <w:szCs w:val="28"/>
          <w:lang w:eastAsia="de-DE"/>
        </w:rPr>
      </w:pPr>
      <w:r w:rsidRPr="00F56A3E">
        <w:rPr>
          <w:rFonts w:asciiTheme="minorHAnsi" w:hAnsiTheme="minorHAnsi" w:cstheme="minorHAnsi"/>
          <w:b/>
          <w:bCs/>
          <w:noProof/>
          <w:color w:val="000000"/>
          <w:sz w:val="28"/>
          <w:szCs w:val="28"/>
          <w:lang w:eastAsia="de-DE"/>
        </w:rPr>
        <w:t xml:space="preserve">Natječaj za sufinanciranje programa ustanova u </w:t>
      </w:r>
      <w:r w:rsidR="00C2203F">
        <w:rPr>
          <w:rFonts w:asciiTheme="minorHAnsi" w:hAnsiTheme="minorHAnsi" w:cstheme="minorHAnsi"/>
          <w:b/>
          <w:bCs/>
          <w:noProof/>
          <w:color w:val="000000"/>
          <w:sz w:val="28"/>
          <w:szCs w:val="28"/>
          <w:lang w:eastAsia="de-DE"/>
        </w:rPr>
        <w:t>k</w:t>
      </w:r>
      <w:r w:rsidRPr="00F56A3E">
        <w:rPr>
          <w:rFonts w:asciiTheme="minorHAnsi" w:hAnsiTheme="minorHAnsi" w:cstheme="minorHAnsi"/>
          <w:b/>
          <w:bCs/>
          <w:noProof/>
          <w:color w:val="000000"/>
          <w:sz w:val="28"/>
          <w:szCs w:val="28"/>
          <w:lang w:eastAsia="de-DE"/>
        </w:rPr>
        <w:t>ulturi</w:t>
      </w:r>
      <w:r w:rsidR="00C91437">
        <w:rPr>
          <w:rFonts w:asciiTheme="minorHAnsi" w:hAnsiTheme="minorHAnsi" w:cstheme="minorHAnsi"/>
          <w:b/>
          <w:bCs/>
          <w:noProof/>
          <w:color w:val="000000"/>
          <w:sz w:val="28"/>
          <w:szCs w:val="28"/>
          <w:lang w:eastAsia="de-DE"/>
        </w:rPr>
        <w:t xml:space="preserve"> za 2022</w:t>
      </w:r>
      <w:r w:rsidR="001F157D" w:rsidRPr="00F56A3E">
        <w:rPr>
          <w:rFonts w:asciiTheme="minorHAnsi" w:hAnsiTheme="minorHAnsi" w:cstheme="minorHAnsi"/>
          <w:b/>
          <w:bCs/>
          <w:noProof/>
          <w:color w:val="000000"/>
          <w:sz w:val="28"/>
          <w:szCs w:val="28"/>
          <w:lang w:eastAsia="de-DE"/>
        </w:rPr>
        <w:t>. godinu</w:t>
      </w:r>
    </w:p>
    <w:p w:rsidR="001F157D" w:rsidRPr="001F157D" w:rsidRDefault="001F157D" w:rsidP="001F157D">
      <w:pPr>
        <w:jc w:val="center"/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</w:pPr>
    </w:p>
    <w:p w:rsidR="005654CC" w:rsidRPr="00375995" w:rsidRDefault="005654CC" w:rsidP="003B1409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125646" w:rsidRPr="00375995" w:rsidRDefault="00125646" w:rsidP="001B264A">
      <w:pPr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5654CC" w:rsidP="005654CC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443B3D" w:rsidP="00E53AFB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 w:rsidRPr="00375995">
        <w:rPr>
          <w:rFonts w:asciiTheme="minorHAnsi" w:hAnsiTheme="minorHAnsi" w:cstheme="minorHAnsi"/>
          <w:sz w:val="22"/>
          <w:szCs w:val="22"/>
          <w:lang w:val="hr-HR"/>
        </w:rPr>
        <w:t>O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brazac </w:t>
      </w:r>
      <w:r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opisa programa ili projekta  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br/>
      </w:r>
    </w:p>
    <w:p w:rsidR="00171601" w:rsidRPr="00375995" w:rsidRDefault="00171601" w:rsidP="00171601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</w:p>
    <w:p w:rsidR="00AC6AFB" w:rsidRPr="006F1472" w:rsidRDefault="00701C87" w:rsidP="005654CC">
      <w:pPr>
        <w:pStyle w:val="SubTitle1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6F1472">
        <w:rPr>
          <w:rFonts w:asciiTheme="minorHAnsi" w:hAnsiTheme="minorHAnsi" w:cstheme="minorHAnsi"/>
          <w:b w:val="0"/>
          <w:sz w:val="22"/>
          <w:szCs w:val="22"/>
          <w:lang w:val="hr-HR"/>
        </w:rPr>
        <w:t>Datum objave natječaja:</w:t>
      </w:r>
      <w:r w:rsidR="005D4C18" w:rsidRPr="006F1472">
        <w:rPr>
          <w:rFonts w:asciiTheme="minorHAnsi" w:hAnsiTheme="minorHAnsi" w:cstheme="minorHAnsi"/>
          <w:b w:val="0"/>
          <w:sz w:val="22"/>
          <w:szCs w:val="22"/>
          <w:lang w:val="hr-HR"/>
        </w:rPr>
        <w:t xml:space="preserve"> </w:t>
      </w:r>
    </w:p>
    <w:p w:rsidR="005654CC" w:rsidRPr="006F1472" w:rsidRDefault="00C91437" w:rsidP="005654CC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>28</w:t>
      </w:r>
      <w:r w:rsidR="005968E4" w:rsidRPr="00084D87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5968E4" w:rsidRPr="006F1472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hr-HR"/>
        </w:rPr>
        <w:t>veljače</w:t>
      </w:r>
      <w:r w:rsidR="005968E4" w:rsidRPr="006F1472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hr-HR"/>
        </w:rPr>
        <w:t>2022</w:t>
      </w:r>
      <w:r w:rsidR="00332443" w:rsidRPr="006F1472">
        <w:rPr>
          <w:rFonts w:asciiTheme="minorHAnsi" w:hAnsiTheme="minorHAnsi" w:cstheme="minorHAnsi"/>
          <w:sz w:val="22"/>
          <w:szCs w:val="22"/>
          <w:lang w:val="hr-HR"/>
        </w:rPr>
        <w:t>.</w:t>
      </w:r>
    </w:p>
    <w:p w:rsidR="00AC6AFB" w:rsidRPr="006F1472" w:rsidRDefault="00701C87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6F1472">
        <w:rPr>
          <w:rFonts w:asciiTheme="minorHAnsi" w:hAnsiTheme="minorHAnsi" w:cstheme="minorHAnsi"/>
          <w:b w:val="0"/>
          <w:sz w:val="22"/>
          <w:szCs w:val="22"/>
          <w:lang w:val="hr-HR"/>
        </w:rPr>
        <w:t>Rok za dostavu prijava na natječaj:</w:t>
      </w:r>
    </w:p>
    <w:p w:rsidR="005654CC" w:rsidRPr="00375995" w:rsidRDefault="00701C87" w:rsidP="005654CC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  <w:r w:rsidRPr="006F1472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 w:rsidR="00C91437">
        <w:rPr>
          <w:rFonts w:asciiTheme="minorHAnsi" w:hAnsiTheme="minorHAnsi" w:cstheme="minorHAnsi"/>
          <w:sz w:val="22"/>
          <w:szCs w:val="22"/>
          <w:lang w:val="hr-HR"/>
        </w:rPr>
        <w:t>31</w:t>
      </w:r>
      <w:r w:rsidR="00084D87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5968E4" w:rsidRPr="006F1472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 w:rsidR="00C91437">
        <w:rPr>
          <w:rFonts w:asciiTheme="minorHAnsi" w:hAnsiTheme="minorHAnsi" w:cstheme="minorHAnsi"/>
          <w:sz w:val="22"/>
          <w:szCs w:val="22"/>
          <w:lang w:val="hr-HR"/>
        </w:rPr>
        <w:t>ožujka 2022</w:t>
      </w:r>
      <w:r w:rsidR="00332443" w:rsidRPr="006F1472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AC6AFB" w:rsidRPr="006F1472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</w:p>
    <w:p w:rsidR="003526CA" w:rsidRPr="00375995" w:rsidRDefault="003526CA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</w:p>
    <w:p w:rsidR="005654CC" w:rsidRPr="00375995" w:rsidRDefault="005654CC" w:rsidP="00D92059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E53AFB" w:rsidRPr="00375995" w:rsidRDefault="00E53AFB" w:rsidP="002100BB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rFonts w:asciiTheme="minorHAnsi" w:hAnsiTheme="minorHAnsi" w:cstheme="minorHAnsi"/>
          <w:b/>
          <w:sz w:val="22"/>
          <w:szCs w:val="22"/>
        </w:rPr>
      </w:pPr>
      <w:r w:rsidRPr="00375995">
        <w:rPr>
          <w:rFonts w:asciiTheme="minorHAnsi" w:hAnsiTheme="minorHAnsi" w:cstheme="minorHAnsi"/>
          <w:b/>
          <w:sz w:val="22"/>
          <w:szCs w:val="22"/>
        </w:rPr>
        <w:t>Molimo Vas da prije ispunjavanja Obrasca paž</w:t>
      </w:r>
      <w:r w:rsidR="005C3DE8" w:rsidRPr="00375995">
        <w:rPr>
          <w:rFonts w:asciiTheme="minorHAnsi" w:hAnsiTheme="minorHAnsi" w:cstheme="minorHAnsi"/>
          <w:b/>
          <w:sz w:val="22"/>
          <w:szCs w:val="22"/>
        </w:rPr>
        <w:t>ljivo pročitate Upute za prijavitelje.</w:t>
      </w:r>
    </w:p>
    <w:p w:rsidR="005654CC" w:rsidRDefault="00E53AFB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sz w:val="22"/>
          <w:szCs w:val="22"/>
        </w:rPr>
      </w:pPr>
      <w:r w:rsidRPr="00375995">
        <w:rPr>
          <w:rFonts w:asciiTheme="minorHAnsi" w:hAnsiTheme="minorHAnsi" w:cstheme="minorHAnsi"/>
          <w:sz w:val="22"/>
          <w:szCs w:val="22"/>
        </w:rPr>
        <w:t>Obrazac pažljivo popunite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i što je moguće jasnije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da bi se mogla napraviti procjena kvalitete prijedloga programa</w:t>
      </w:r>
      <w:r w:rsidR="00482A2F" w:rsidRPr="00375995">
        <w:rPr>
          <w:rFonts w:asciiTheme="minorHAnsi" w:hAnsiTheme="minorHAnsi" w:cstheme="minorHAnsi"/>
          <w:sz w:val="22"/>
          <w:szCs w:val="22"/>
        </w:rPr>
        <w:t>/projekta</w:t>
      </w:r>
      <w:r w:rsidRPr="00375995">
        <w:rPr>
          <w:rFonts w:asciiTheme="minorHAnsi" w:hAnsiTheme="minorHAnsi" w:cstheme="minorHAnsi"/>
          <w:sz w:val="22"/>
          <w:szCs w:val="22"/>
        </w:rPr>
        <w:t xml:space="preserve">. Budite precizni i navedite dovoljno detalja koji će omogućiti jasnoću prijedloga. </w:t>
      </w:r>
    </w:p>
    <w:p w:rsidR="00375995" w:rsidRPr="00375995" w:rsidRDefault="00375995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5654CC" w:rsidRPr="00375995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375995">
        <w:rPr>
          <w:rFonts w:asciiTheme="minorHAnsi" w:eastAsia="Arial Unicode MS" w:hAnsiTheme="minorHAnsi" w:cstheme="minorHAnsi"/>
          <w:b/>
          <w:bCs/>
          <w:sz w:val="22"/>
          <w:szCs w:val="22"/>
        </w:rPr>
        <w:t>Molimo da obrazac popunite korištenjem računala</w:t>
      </w:r>
    </w:p>
    <w:p w:rsidR="00375995" w:rsidRP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C2203F" w:rsidRDefault="00C2203F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C2203F" w:rsidRDefault="00C2203F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Pr="00375995" w:rsidRDefault="00375995" w:rsidP="008C50E4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75995" w:rsidRPr="00375995" w:rsidTr="0023568B">
        <w:trPr>
          <w:trHeight w:val="290"/>
        </w:trPr>
        <w:tc>
          <w:tcPr>
            <w:tcW w:w="9854" w:type="dxa"/>
            <w:shd w:val="clear" w:color="auto" w:fill="auto"/>
          </w:tcPr>
          <w:p w:rsidR="00375995" w:rsidRDefault="00375995" w:rsidP="00A017FB">
            <w:p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Upisati naziv prijavitelja programa/projekta:  </w:t>
            </w:r>
          </w:p>
          <w:p w:rsidR="008C50E4" w:rsidRPr="008F4CFE" w:rsidRDefault="008C50E4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shd w:val="clear" w:color="auto" w:fill="auto"/>
          </w:tcPr>
          <w:p w:rsidR="00375995" w:rsidRDefault="00375995" w:rsidP="00A017FB">
            <w:p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Upisati naziv programa/projekta:  </w:t>
            </w:r>
          </w:p>
          <w:p w:rsidR="008C50E4" w:rsidRPr="008F4CFE" w:rsidRDefault="008C50E4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shd w:val="clear" w:color="auto" w:fill="auto"/>
          </w:tcPr>
          <w:p w:rsidR="00375995" w:rsidRPr="008F4CFE" w:rsidRDefault="00375995" w:rsidP="001F157D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>PRIORITETNO PODRUČJE (</w:t>
            </w:r>
            <w:r w:rsidR="001F157D">
              <w:rPr>
                <w:rFonts w:asciiTheme="minorHAnsi" w:hAnsiTheme="minorHAnsi" w:cstheme="minorHAnsi"/>
                <w:b/>
                <w:sz w:val="22"/>
                <w:szCs w:val="22"/>
              </w:rPr>
              <w:t>ZAOKRUŽITI</w:t>
            </w: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</w:tbl>
    <w:p w:rsidR="001F157D" w:rsidRPr="001F157D" w:rsidRDefault="001F157D" w:rsidP="001F157D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1F157D">
        <w:rPr>
          <w:rFonts w:asciiTheme="minorHAnsi" w:eastAsia="Arial Unicode MS" w:hAnsiTheme="minorHAnsi" w:cstheme="minorHAnsi"/>
          <w:bCs/>
          <w:sz w:val="22"/>
          <w:szCs w:val="22"/>
        </w:rPr>
        <w:t xml:space="preserve">1. </w:t>
      </w:r>
      <w:r w:rsidR="00F56A3E">
        <w:rPr>
          <w:rFonts w:asciiTheme="minorHAnsi" w:eastAsia="Arial Unicode MS" w:hAnsiTheme="minorHAnsi" w:cstheme="minorHAnsi"/>
          <w:bCs/>
          <w:sz w:val="22"/>
          <w:szCs w:val="22"/>
        </w:rPr>
        <w:t>muzejsko-galerijska djelatnost</w:t>
      </w:r>
    </w:p>
    <w:p w:rsidR="00F56A3E" w:rsidRDefault="001F157D" w:rsidP="00F56A3E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1F157D">
        <w:rPr>
          <w:rFonts w:asciiTheme="minorHAnsi" w:eastAsia="Arial Unicode MS" w:hAnsiTheme="minorHAnsi" w:cstheme="minorHAnsi"/>
          <w:bCs/>
          <w:sz w:val="22"/>
          <w:szCs w:val="22"/>
        </w:rPr>
        <w:t xml:space="preserve">2. </w:t>
      </w:r>
      <w:r w:rsidR="00F56A3E">
        <w:rPr>
          <w:rFonts w:asciiTheme="minorHAnsi" w:eastAsia="Arial Unicode MS" w:hAnsiTheme="minorHAnsi" w:cstheme="minorHAnsi"/>
          <w:bCs/>
          <w:sz w:val="22"/>
          <w:szCs w:val="22"/>
        </w:rPr>
        <w:t>knjižnična djelatnost</w:t>
      </w:r>
    </w:p>
    <w:p w:rsidR="00F56A3E" w:rsidRPr="00F56A3E" w:rsidRDefault="001F157D" w:rsidP="00F56A3E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1F157D">
        <w:rPr>
          <w:rFonts w:asciiTheme="minorHAnsi" w:eastAsia="Arial Unicode MS" w:hAnsiTheme="minorHAnsi" w:cstheme="minorHAnsi"/>
          <w:bCs/>
          <w:sz w:val="22"/>
          <w:szCs w:val="22"/>
        </w:rPr>
        <w:t xml:space="preserve">3. </w:t>
      </w:r>
      <w:r w:rsidR="006E2DDA">
        <w:rPr>
          <w:rFonts w:asciiTheme="minorHAnsi" w:eastAsia="Arial Unicode MS" w:hAnsiTheme="minorHAnsi" w:cstheme="minorHAnsi"/>
          <w:bCs/>
          <w:sz w:val="22"/>
          <w:szCs w:val="22"/>
        </w:rPr>
        <w:t>i</w:t>
      </w:r>
      <w:r w:rsidR="00F56A3E" w:rsidRPr="00F56A3E">
        <w:rPr>
          <w:rFonts w:asciiTheme="minorHAnsi" w:eastAsia="Arial Unicode MS" w:hAnsiTheme="minorHAnsi" w:cstheme="minorHAnsi"/>
          <w:bCs/>
          <w:sz w:val="22"/>
          <w:szCs w:val="22"/>
        </w:rPr>
        <w:t>zdavačka i nakladnička djelatnost</w:t>
      </w:r>
    </w:p>
    <w:p w:rsidR="001533C1" w:rsidRPr="00375995" w:rsidRDefault="001533C1" w:rsidP="003D4C05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868" w:type="dxa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167"/>
        <w:gridCol w:w="808"/>
        <w:gridCol w:w="813"/>
        <w:gridCol w:w="276"/>
        <w:gridCol w:w="441"/>
        <w:gridCol w:w="35"/>
        <w:gridCol w:w="619"/>
        <w:gridCol w:w="260"/>
        <w:gridCol w:w="185"/>
        <w:gridCol w:w="625"/>
        <w:gridCol w:w="29"/>
        <w:gridCol w:w="282"/>
        <w:gridCol w:w="25"/>
        <w:gridCol w:w="6"/>
        <w:gridCol w:w="161"/>
        <w:gridCol w:w="120"/>
        <w:gridCol w:w="532"/>
        <w:gridCol w:w="173"/>
        <w:gridCol w:w="94"/>
        <w:gridCol w:w="254"/>
        <w:gridCol w:w="197"/>
        <w:gridCol w:w="140"/>
        <w:gridCol w:w="62"/>
        <w:gridCol w:w="198"/>
        <w:gridCol w:w="29"/>
        <w:gridCol w:w="376"/>
        <w:gridCol w:w="581"/>
        <w:gridCol w:w="235"/>
        <w:gridCol w:w="40"/>
        <w:gridCol w:w="1656"/>
        <w:gridCol w:w="39"/>
      </w:tblGrid>
      <w:tr w:rsidR="00092880" w:rsidRPr="00375995" w:rsidTr="008121FF">
        <w:trPr>
          <w:cantSplit/>
          <w:trHeight w:val="96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OPĆI PODACI O PRIJAVITELJ</w:t>
            </w:r>
            <w:r w:rsidR="00202A71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092880" w:rsidRPr="00375995" w:rsidRDefault="00092880" w:rsidP="003565F9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OSNOVNI PODACI O </w:t>
            </w:r>
            <w:r w:rsidR="00716DCE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PRIJAVITELJU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1F157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Naziv </w:t>
            </w:r>
            <w:r w:rsidR="001F157D">
              <w:rPr>
                <w:rFonts w:asciiTheme="minorHAnsi" w:eastAsia="Arial Unicode MS" w:hAnsiTheme="minorHAnsi" w:cstheme="minorHAnsi"/>
                <w:sz w:val="22"/>
                <w:szCs w:val="22"/>
              </w:rPr>
              <w:t>prijavitelja</w:t>
            </w:r>
          </w:p>
        </w:tc>
        <w:tc>
          <w:tcPr>
            <w:tcW w:w="603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Adresa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(ulica i broj)</w:t>
            </w:r>
          </w:p>
        </w:tc>
        <w:tc>
          <w:tcPr>
            <w:tcW w:w="603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Poštanski broj i sjedište</w:t>
            </w:r>
          </w:p>
        </w:tc>
        <w:tc>
          <w:tcPr>
            <w:tcW w:w="1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Županija</w:t>
            </w:r>
          </w:p>
        </w:tc>
        <w:tc>
          <w:tcPr>
            <w:tcW w:w="380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Ime i prezime  osobe ovlaštene za zastupanje, adresa e-pošte i dužnost koju obavlja </w:t>
            </w:r>
            <w:r w:rsidRPr="00375995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 predsjednik/-ca, direktor/-ica)</w:t>
            </w:r>
          </w:p>
        </w:tc>
        <w:tc>
          <w:tcPr>
            <w:tcW w:w="603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Telefon</w:t>
            </w:r>
          </w:p>
        </w:tc>
        <w:tc>
          <w:tcPr>
            <w:tcW w:w="1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25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Mobitel</w:t>
            </w:r>
          </w:p>
        </w:tc>
        <w:tc>
          <w:tcPr>
            <w:tcW w:w="33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603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Internetska stranica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prijavitelja</w:t>
            </w:r>
          </w:p>
        </w:tc>
        <w:tc>
          <w:tcPr>
            <w:tcW w:w="603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0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Godina osnutka</w:t>
            </w:r>
          </w:p>
        </w:tc>
        <w:tc>
          <w:tcPr>
            <w:tcW w:w="60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Datum i godina upisa u matični registar</w:t>
            </w:r>
          </w:p>
        </w:tc>
        <w:tc>
          <w:tcPr>
            <w:tcW w:w="2486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C84BA8" w:rsidRPr="00375995" w:rsidRDefault="009B4C67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84BA8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84BA8" w:rsidRPr="00225154" w:rsidRDefault="00C84BA8" w:rsidP="001F157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Registarski broj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3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Registrirana pri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(naziv registracijskog tijela)</w:t>
            </w:r>
          </w:p>
        </w:tc>
        <w:tc>
          <w:tcPr>
            <w:tcW w:w="60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žiro-računa i naziv banke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(IBAN)</w:t>
            </w:r>
          </w:p>
        </w:tc>
        <w:tc>
          <w:tcPr>
            <w:tcW w:w="6039" w:type="dxa"/>
            <w:gridSpan w:val="2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9B4C67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603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F56A3E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16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6F5CBE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Ciljevi osnivanja i područje djelovanja sukladno Statutu</w:t>
            </w:r>
          </w:p>
        </w:tc>
        <w:tc>
          <w:tcPr>
            <w:tcW w:w="603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F56A3E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A60CD4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za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poslenih na dan prijave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programa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/projekta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4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određeno</w:t>
            </w:r>
          </w:p>
        </w:tc>
        <w:tc>
          <w:tcPr>
            <w:tcW w:w="125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38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neodređeno</w:t>
            </w:r>
          </w:p>
        </w:tc>
        <w:tc>
          <w:tcPr>
            <w:tcW w:w="19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F56A3E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18</w:t>
            </w:r>
            <w:r w:rsidR="00A60CD4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1F157D" w:rsidP="001F157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Ukupno ostvareni prihod prijavitelja</w:t>
            </w:r>
            <w:r w:rsidR="00A60CD4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 </w:t>
            </w:r>
            <w:bookmarkStart w:id="0" w:name="_GoBack"/>
            <w:r w:rsidR="00C91437">
              <w:rPr>
                <w:rFonts w:asciiTheme="minorHAnsi" w:eastAsia="Arial Unicode MS" w:hAnsiTheme="minorHAnsi" w:cstheme="minorHAnsi"/>
                <w:sz w:val="22"/>
                <w:szCs w:val="22"/>
              </w:rPr>
              <w:t>2021</w:t>
            </w:r>
            <w:bookmarkEnd w:id="0"/>
            <w:r w:rsid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. godini</w:t>
            </w:r>
          </w:p>
        </w:tc>
        <w:tc>
          <w:tcPr>
            <w:tcW w:w="603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DE4F46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DE4F46" w:rsidRPr="00375995" w:rsidRDefault="00F56A3E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19</w:t>
            </w:r>
            <w:r w:rsidR="00DE4F46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E4F46" w:rsidRPr="00375995" w:rsidRDefault="00DE4F46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Od toga ostvareno od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iznos)</w:t>
            </w: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A11AA9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proračuna</w:t>
            </w:r>
          </w:p>
        </w:tc>
        <w:tc>
          <w:tcPr>
            <w:tcW w:w="603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od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inozemnih vlada i međunarodnih organizacija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i EU fondova</w:t>
            </w:r>
          </w:p>
        </w:tc>
        <w:tc>
          <w:tcPr>
            <w:tcW w:w="603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33E2A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F56A3E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446A3A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o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>stali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h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prihod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603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2A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8C50E4" w:rsidRDefault="008C50E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8C50E4" w:rsidRPr="00375995" w:rsidRDefault="008C50E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lastRenderedPageBreak/>
              <w:t>II.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PODACI O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KAPACITETIMA PRIJAVITELJA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/PROJEKT</w:t>
            </w: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732" w:type="dxa"/>
            <w:gridSpan w:val="1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Broj ukupno odobrenih financi</w:t>
            </w:r>
            <w:r w:rsidR="00C91437">
              <w:rPr>
                <w:rFonts w:ascii="Calibri" w:hAnsi="Calibri" w:cs="Calibri"/>
                <w:sz w:val="22"/>
                <w:szCs w:val="22"/>
              </w:rPr>
              <w:t>ranih programa/ projekata u 2021</w:t>
            </w:r>
            <w:r w:rsidRPr="00236A14">
              <w:rPr>
                <w:rFonts w:ascii="Calibri" w:hAnsi="Calibri" w:cs="Calibri"/>
                <w:sz w:val="22"/>
                <w:szCs w:val="22"/>
              </w:rPr>
              <w:t xml:space="preserve">. godini </w:t>
            </w:r>
          </w:p>
        </w:tc>
        <w:tc>
          <w:tcPr>
            <w:tcW w:w="472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732" w:type="dxa"/>
            <w:gridSpan w:val="1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6E2DDA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 xml:space="preserve">Broj partnerstva u koja je </w:t>
            </w:r>
            <w:r w:rsidR="001F157D">
              <w:rPr>
                <w:rFonts w:ascii="Calibri" w:hAnsi="Calibri" w:cs="Calibri"/>
                <w:sz w:val="22"/>
                <w:szCs w:val="22"/>
              </w:rPr>
              <w:t>prijavitelj uključen</w:t>
            </w:r>
            <w:r w:rsidRPr="00236A14">
              <w:rPr>
                <w:rFonts w:ascii="Calibri" w:hAnsi="Calibri" w:cs="Calibri"/>
                <w:sz w:val="22"/>
                <w:szCs w:val="22"/>
              </w:rPr>
              <w:t xml:space="preserve"> na provedbi programa/projekta u trenutku prijave na ovaj </w:t>
            </w:r>
            <w:r w:rsidR="006E2DDA">
              <w:rPr>
                <w:rFonts w:ascii="Calibri" w:hAnsi="Calibri" w:cs="Calibri"/>
                <w:sz w:val="22"/>
                <w:szCs w:val="22"/>
              </w:rPr>
              <w:t>Natječaj</w:t>
            </w:r>
          </w:p>
        </w:tc>
        <w:tc>
          <w:tcPr>
            <w:tcW w:w="472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Prepoznatljivost prijavitelja kroz fina</w:t>
            </w:r>
            <w:r w:rsidR="00C91437">
              <w:rPr>
                <w:rFonts w:ascii="Calibri" w:hAnsi="Calibri" w:cs="Calibri"/>
                <w:sz w:val="22"/>
                <w:szCs w:val="22"/>
              </w:rPr>
              <w:t>ncirane programe/projekte u 2020. i 2021</w:t>
            </w:r>
            <w:r w:rsidRPr="00236A14">
              <w:rPr>
                <w:rFonts w:ascii="Calibri" w:hAnsi="Calibri" w:cs="Calibri"/>
                <w:sz w:val="22"/>
                <w:szCs w:val="22"/>
              </w:rPr>
              <w:t>. godini.</w:t>
            </w:r>
          </w:p>
          <w:p w:rsidR="00236A14" w:rsidRPr="00236A14" w:rsidRDefault="00236A14" w:rsidP="00A017FB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(molimo navedite nazive programa/projekata i nazive tijela koja su vam odobrila financiranje programa/projekata u dvije godine koje su prethodile godini raspisivanja Natječaja)</w:t>
            </w:r>
          </w:p>
        </w:tc>
      </w:tr>
      <w:tr w:rsidR="00236A14" w:rsidRPr="00375995" w:rsidTr="00560353">
        <w:trPr>
          <w:trHeight w:val="40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snapToGrid w:val="0"/>
              <w:rPr>
                <w:rFonts w:ascii="Calibri" w:eastAsia="Arial Unicode MS" w:hAnsi="Calibri" w:cs="Calibri"/>
                <w:b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Kratak opis iskustava, postignuća i sposobnosti organizacije - prijavitelja da provede predloženi program/projekt.</w:t>
            </w:r>
          </w:p>
          <w:p w:rsidR="00236A14" w:rsidRPr="00236A14" w:rsidRDefault="00236A14" w:rsidP="00A017FB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(koji utjecaj u području relevantnom za ovaj n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atječaj imaju aktivnosti koje 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prijavitelj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do sada provodio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,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s kim organizacije prijavitelja surađuje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u provedbi svojih aktivnosti, tko je do sada financirao/donirao/sponzorirao aktivnosti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prijavitelja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)</w:t>
            </w:r>
          </w:p>
        </w:tc>
      </w:tr>
      <w:tr w:rsidR="00236A14" w:rsidRPr="00375995" w:rsidTr="00560353">
        <w:trPr>
          <w:trHeight w:val="938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6A14" w:rsidRPr="00375995" w:rsidRDefault="00236A1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PODACI O PARTNERIMA U PROVEDBI PROJEKTA/PROGRAMA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Kako i zašto je došlo do povezivanja partnerskih organizacija koje prijavljuju ovaj zajednički program/projekt?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5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1</w:t>
            </w:r>
          </w:p>
        </w:tc>
        <w:tc>
          <w:tcPr>
            <w:tcW w:w="315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2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Naziv partnerske organizacije</w:t>
            </w:r>
          </w:p>
        </w:tc>
        <w:tc>
          <w:tcPr>
            <w:tcW w:w="3145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Adresa </w:t>
            </w:r>
          </w:p>
          <w:p w:rsidR="00CD0C73" w:rsidRPr="00CD0C73" w:rsidRDefault="00CD0C73" w:rsidP="00CD0C7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D0C73">
              <w:rPr>
                <w:rFonts w:asciiTheme="minorHAnsi" w:hAnsiTheme="minorHAnsi" w:cstheme="minorHAnsi"/>
                <w:i/>
                <w:sz w:val="20"/>
                <w:szCs w:val="20"/>
              </w:rPr>
              <w:t>(ulica i broj, poštanski broj i sjedište)</w:t>
            </w:r>
          </w:p>
        </w:tc>
        <w:tc>
          <w:tcPr>
            <w:tcW w:w="3145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Ime i prezime  osobe ovlaštene za zastupanje i dužnost koju obavlja</w:t>
            </w:r>
          </w:p>
        </w:tc>
        <w:tc>
          <w:tcPr>
            <w:tcW w:w="3145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Telefon/Mobitel</w:t>
            </w:r>
          </w:p>
        </w:tc>
        <w:tc>
          <w:tcPr>
            <w:tcW w:w="3145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3145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Internetska stranica</w:t>
            </w:r>
          </w:p>
        </w:tc>
        <w:tc>
          <w:tcPr>
            <w:tcW w:w="3145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Registarski broj</w:t>
            </w:r>
          </w:p>
        </w:tc>
        <w:tc>
          <w:tcPr>
            <w:tcW w:w="3145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3145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RNO broj</w:t>
            </w:r>
          </w:p>
        </w:tc>
        <w:tc>
          <w:tcPr>
            <w:tcW w:w="3145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7A5D88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CD0C73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PODACI O 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PROJEKTU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PROGRAMU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Naziv programa/projekta:</w:t>
            </w: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Predviđeno trajanje provedbe programa/projekta u mjesecima: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8C50E4" w:rsidRPr="00375995" w:rsidRDefault="008C50E4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6F5CBE" w:rsidRDefault="00CD0C73" w:rsidP="003565F9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Područje provedbe programa/projekta 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(navedite programsko </w:t>
            </w:r>
            <w:r w:rsidR="007A5D88"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područje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iz </w:t>
            </w:r>
            <w:r w:rsidR="003565F9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Natječaj</w:t>
            </w:r>
            <w:r w:rsidR="001F157D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a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na koje se odnosi program/projekt)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Zemljopisno područje provedbe programa/projekta </w:t>
            </w:r>
            <w:r w:rsidRPr="00375995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(označite i/ili dopišite po potrebi)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područje cijele Republike Hrvatske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županije (upišite jednu ili više županija u kojima se provodi program/projekt)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jedne ili više jedinice lokalne samouprave (upisati nazive općina i gradova)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565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Ukupan iznos potreban za provedbu programa/projekta:</w:t>
            </w:r>
          </w:p>
        </w:tc>
        <w:tc>
          <w:tcPr>
            <w:tcW w:w="4893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4565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koji se traži od Koprivničko-križevačke županije</w:t>
            </w:r>
          </w:p>
        </w:tc>
        <w:tc>
          <w:tcPr>
            <w:tcW w:w="4893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Je li za provedbu zatražen ili osiguran iznos od drugih donatora?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(tijela državne uprave i/ili jedinice lokalne i područne (regionalne) samouprave, iz fondova Europske unije ili od drugih donatora za provedbu ovog programa/projekta (navesti ukupne iznose za prijavitelje i partnere ako ih imaju i dodati potrebne retke u obrascu)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407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traženo, a koliko odobreno od pojedinog davatelja financijskih sredstava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zatraženo: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zatraženih sredstava:</w:t>
            </w:r>
          </w:p>
        </w:tc>
        <w:tc>
          <w:tcPr>
            <w:tcW w:w="292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dobiveno: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odobrenih sredstava:</w:t>
            </w:r>
          </w:p>
        </w:tc>
        <w:tc>
          <w:tcPr>
            <w:tcW w:w="292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5968E4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5968E4"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5968E4">
              <w:rPr>
                <w:rFonts w:asciiTheme="minorHAnsi" w:eastAsia="Arial Unicode MS" w:hAnsiTheme="minorHAnsi" w:cstheme="minorHAnsi"/>
                <w:sz w:val="22"/>
                <w:szCs w:val="22"/>
              </w:rPr>
              <w:t>.3.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5968E4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5968E4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Je li za provedbu programa/projekta osiguran dio financijskih sredstava samofinanciranjem </w:t>
            </w:r>
            <w:r w:rsidRPr="005968E4">
              <w:rPr>
                <w:rFonts w:asciiTheme="minorHAnsi" w:eastAsia="Arial Unicode MS" w:hAnsiTheme="minorHAnsi" w:cstheme="minorHAnsi"/>
                <w:sz w:val="20"/>
                <w:szCs w:val="20"/>
              </w:rPr>
              <w:t>(članarinama, naknadama za pružene usluge, prodajom proizvoda i sl.)?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407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F56A3E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osigurano i po kojoj osnovi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osiguranih sredstava:</w:t>
            </w:r>
          </w:p>
        </w:tc>
        <w:tc>
          <w:tcPr>
            <w:tcW w:w="291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osiguranih sredstava:</w:t>
            </w:r>
          </w:p>
        </w:tc>
        <w:tc>
          <w:tcPr>
            <w:tcW w:w="291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6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način na koji ste utvrdili postojanje problema i došli do procjene potreba koje namjeravate riješiti ovim projektom, a na temelju koje ste pripremili prijedlog programa/projekta?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i opišite ciljeve koji se namjeravaju ostvariti provedbom predloženog programa/projekta.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očekivani utjecaj programa/projekta – na koji će način program/projekt utjecati na izravne i neizravne korisnike u dugoročnom razdoblju.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će program/projekt riješiti probleme korisnika?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FF75B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mjerljive rezultate koje očekujete po završetku provođenja vašeg programa/projekta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te </w:t>
            </w:r>
            <w:r w:rsidR="00446A3A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navedite planirane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indikatore za mjerenje rezultata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8C50E4" w:rsidRDefault="008C50E4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8C50E4" w:rsidRDefault="008C50E4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2203F" w:rsidRPr="00375995" w:rsidRDefault="00C2203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10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Objasnite na koji način i kojim sadržajima predloženi program/projekt doprinosi ostvarenju općeg i posebnih ciljeva utvrđenih pozivom ili natječajem.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predložene aktivnosti doprinose razvoju lokalne zajednice?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11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Detaljan opis programa/projekta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(najviše 2000 znakova)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2203F" w:rsidRPr="00375995" w:rsidRDefault="00C2203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Izravni korisnici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(ciljane skupine na koje programske/projektne aktivnosti izravno utječu)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Tko su izravni korisnici obuhvaćeni programom/projektom, njihova struktura (npr. po dobi, spolu i sl.)? Na koji su način obuhvaćeni programom/projektom?</w:t>
            </w:r>
            <w:r w:rsidRPr="003759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molimo detaljan opis problema i potreba ciljanih skupina koji uključuje kvantitativne pokazatelje te načine na koji će se doći do ciljane skupine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izravnih korisnika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 Ukupan broj korisnika: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678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b) Broj korisnika s prebivalištem na području Koprivničko-križevačke županije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Tko su neizravni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korisnici (pojedinci, skupine, organizacije koje nisu izravno uključene u provedbu programa/projekta, već on na njih ima posredan utjecaj)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? Na koji način će program/projekt na njih utjecati?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(molimo detaljan opis)</w:t>
            </w:r>
          </w:p>
        </w:tc>
      </w:tr>
      <w:tr w:rsidR="00CD0C73" w:rsidRPr="00375995" w:rsidTr="00FF75BF">
        <w:trPr>
          <w:trHeight w:val="829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glavne aktivnosti koje ćete provoditi,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način provedbe navedenih aktivnosti,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njihove nositelje, mjesto i vrijeme, odnosno razdoblje 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provedbe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 slučaju prijave programa koji uključuje 2 ili više projekta, aktivnosti specificirajte po projektima, po potrebi proširite tablicu)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Red.         broj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Naziv aktivnosti</w:t>
            </w:r>
          </w:p>
        </w:tc>
        <w:tc>
          <w:tcPr>
            <w:tcW w:w="195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Nositelj</w:t>
            </w:r>
          </w:p>
        </w:tc>
        <w:tc>
          <w:tcPr>
            <w:tcW w:w="220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Mjesto                    provedbe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R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azdoblje                      provedbe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F56A3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>Odgovorne osobe za provedbu programa/projekta</w:t>
            </w:r>
            <w:r w:rsidR="00AE1CD3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 xml:space="preserve"> 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(molimo da detaljno definirate projektni tim</w:t>
            </w:r>
            <w:r w:rsid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 xml:space="preserve"> za provedbu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)</w:t>
            </w: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06346B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Voditeljica / voditelj programa/projekta </w:t>
            </w:r>
            <w:r w:rsidRPr="00560353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im</w:t>
            </w:r>
            <w:r w:rsid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e i prezime i priložite životopis na propisanom obrascu)</w:t>
            </w:r>
          </w:p>
        </w:tc>
        <w:tc>
          <w:tcPr>
            <w:tcW w:w="6918" w:type="dxa"/>
            <w:gridSpan w:val="2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b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volontera koji sudjeluju u provedbi programa/projekta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(navedite broj volontera i broj predviđenih volonterskih sati u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programu/projektu</w:t>
            </w:r>
            <w:r w:rsidR="00446A3A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, te aktivnosti koje će oni provoditi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)</w:t>
            </w:r>
          </w:p>
        </w:tc>
        <w:tc>
          <w:tcPr>
            <w:tcW w:w="6918" w:type="dxa"/>
            <w:gridSpan w:val="2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A017FB" w:rsidRDefault="00A017FB" w:rsidP="00446A3A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Broj osoba koje namjerava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te</w:t>
            </w: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zaposliti u tijeku provedbe programa/projekta? </w:t>
            </w:r>
          </w:p>
        </w:tc>
        <w:tc>
          <w:tcPr>
            <w:tcW w:w="6918" w:type="dxa"/>
            <w:gridSpan w:val="2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7008E2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7008E2">
              <w:rPr>
                <w:rFonts w:asciiTheme="minorHAnsi" w:eastAsia="Arial Unicode MS" w:hAnsiTheme="minorHAnsi" w:cstheme="minorHAnsi"/>
                <w:sz w:val="22"/>
                <w:szCs w:val="22"/>
              </w:rPr>
              <w:t>6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uključiti građane i građanke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Koprivničko-križevačke županije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 aktivnosti programa/projekta.</w:t>
            </w:r>
          </w:p>
        </w:tc>
      </w:tr>
      <w:tr w:rsidR="00CD0C73" w:rsidRPr="00375995" w:rsidTr="00FF75BF">
        <w:trPr>
          <w:trHeight w:val="1632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2203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7008E2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446A3A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informirati širu javnost o tijeku provedbe i rezultatima programa/projekta u javnosti.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</w:t>
            </w:r>
            <w:r w:rsidR="00D91FCC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mrežna/FB stranica, tiskani mediji, web portali, radio, TV i dr.mediji, planirani broj objava u pojedinom mediju,planirani termini objava)</w:t>
            </w:r>
          </w:p>
        </w:tc>
      </w:tr>
      <w:tr w:rsidR="00446A3A" w:rsidRPr="00375995" w:rsidTr="00FF3D34">
        <w:trPr>
          <w:trHeight w:val="1272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46A3A" w:rsidRPr="00FB79C4" w:rsidRDefault="00446A3A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highlight w:val="green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VREDNOVANJE I 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ODRŽIVOST PROGRAMA/PROJEKTA</w:t>
            </w:r>
          </w:p>
        </w:tc>
      </w:tr>
      <w:tr w:rsidR="008121FF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8121FF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8121FF" w:rsidRPr="008121FF" w:rsidRDefault="008121FF" w:rsidP="00F56A3E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8121FF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Opišite na koji će se način izvršiti praćenje i vrednovanje postignuća rezultata programa/projekta i njegov utjecaj na ispunjavanje ciljeva </w:t>
            </w:r>
            <w:r w:rsidR="00F56A3E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Natječaja</w:t>
            </w:r>
            <w:r w:rsidRPr="008121FF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8121FF" w:rsidRPr="00375995" w:rsidTr="008121FF">
        <w:trPr>
          <w:trHeight w:val="49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21FF" w:rsidRPr="008121FF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Opišite planira li se i na koji će se način osigurati održivost programa/projekta nakon isteka financijske podrške ugovornog tijela </w:t>
            </w:r>
            <w:r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(financijsku, institucionalnu, na razini razvijanja javnih politika i okolišnu održivost projektnih/programskih aktivnosti nakon završetka projekta)</w:t>
            </w:r>
            <w:r w:rsidRPr="00D91FCC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?</w:t>
            </w:r>
          </w:p>
        </w:tc>
      </w:tr>
      <w:tr w:rsidR="00CD0C73" w:rsidRPr="00375995" w:rsidTr="00560353">
        <w:trPr>
          <w:trHeight w:val="49"/>
        </w:trPr>
        <w:tc>
          <w:tcPr>
            <w:tcW w:w="986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2203F" w:rsidRDefault="00C2203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2203F" w:rsidRPr="00375995" w:rsidRDefault="00C2203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:rsidR="008C50E4" w:rsidRPr="00375995" w:rsidRDefault="008C50E4">
      <w:pPr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  <w:sectPr w:rsidR="008C50E4" w:rsidRPr="00375995" w:rsidSect="008C50E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851" w:right="1134" w:bottom="851" w:left="1134" w:header="964" w:footer="720" w:gutter="0"/>
          <w:cols w:space="720"/>
          <w:titlePg/>
          <w:docGrid w:linePitch="360"/>
        </w:sectPr>
      </w:pPr>
    </w:p>
    <w:p w:rsidR="008C50E4" w:rsidRPr="00375995" w:rsidRDefault="008C50E4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4"/>
        <w:gridCol w:w="2126"/>
        <w:gridCol w:w="1985"/>
        <w:gridCol w:w="1839"/>
      </w:tblGrid>
      <w:tr w:rsidR="004F68AA" w:rsidRPr="009275DC" w:rsidTr="004F68AA">
        <w:trPr>
          <w:trHeight w:val="470"/>
          <w:jc w:val="center"/>
        </w:trPr>
        <w:tc>
          <w:tcPr>
            <w:tcW w:w="368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C2203F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Ime i prezime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Potpis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MP</w:t>
            </w:r>
          </w:p>
        </w:tc>
      </w:tr>
      <w:tr w:rsidR="004F68AA" w:rsidRPr="009275DC" w:rsidTr="004F68AA">
        <w:trPr>
          <w:trHeight w:val="80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Voditelja/ica programa/projekta: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Osoba odgovorna za zastupanje: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Mjesto i datum:</w:t>
            </w:r>
          </w:p>
        </w:tc>
        <w:tc>
          <w:tcPr>
            <w:tcW w:w="5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rPr>
                <w:rFonts w:eastAsia="Batang" w:cs="Calibri"/>
              </w:rPr>
            </w:pPr>
          </w:p>
        </w:tc>
      </w:tr>
    </w:tbl>
    <w:p w:rsidR="00E11A4A" w:rsidRPr="00375995" w:rsidRDefault="00E11A4A" w:rsidP="00C2203F">
      <w:pPr>
        <w:rPr>
          <w:rFonts w:asciiTheme="minorHAnsi" w:hAnsiTheme="minorHAnsi" w:cstheme="minorHAnsi"/>
          <w:sz w:val="22"/>
          <w:szCs w:val="22"/>
        </w:rPr>
      </w:pPr>
    </w:p>
    <w:sectPr w:rsidR="00E11A4A" w:rsidRPr="00375995" w:rsidSect="006B5F34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C42" w:rsidRDefault="00723C42">
      <w:r>
        <w:separator/>
      </w:r>
    </w:p>
  </w:endnote>
  <w:endnote w:type="continuationSeparator" w:id="0">
    <w:p w:rsidR="00723C42" w:rsidRDefault="0072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80"/>
    <w:family w:val="modern"/>
    <w:pitch w:val="default"/>
  </w:font>
  <w:font w:name="DejaVu Sans">
    <w:charset w:val="EE"/>
    <w:family w:val="swiss"/>
    <w:pitch w:val="variable"/>
  </w:font>
  <w:font w:name="Lohit Hindi">
    <w:altName w:val="MS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651A11">
    <w:pPr>
      <w:pStyle w:val="Podnoje"/>
      <w:jc w:val="right"/>
    </w:pPr>
    <w:r>
      <w:fldChar w:fldCharType="begin"/>
    </w:r>
    <w:r w:rsidR="00FB79C4">
      <w:instrText xml:space="preserve"> PAGE   \* MERGEFORMAT </w:instrText>
    </w:r>
    <w:r>
      <w:fldChar w:fldCharType="separate"/>
    </w:r>
    <w:r w:rsidR="00C91437">
      <w:rPr>
        <w:noProof/>
      </w:rPr>
      <w:t>2</w:t>
    </w:r>
    <w:r>
      <w:rPr>
        <w:noProof/>
      </w:rPr>
      <w:fldChar w:fldCharType="end"/>
    </w:r>
  </w:p>
  <w:p w:rsidR="00A017FB" w:rsidRDefault="00A017F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>
    <w:pPr>
      <w:pStyle w:val="Podnoje"/>
      <w:jc w:val="right"/>
    </w:pPr>
  </w:p>
  <w:p w:rsidR="00A017FB" w:rsidRDefault="00A017F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C42" w:rsidRDefault="00723C42">
      <w:r>
        <w:separator/>
      </w:r>
    </w:p>
  </w:footnote>
  <w:footnote w:type="continuationSeparator" w:id="0">
    <w:p w:rsidR="00723C42" w:rsidRDefault="00723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3163ED">
    <w:pPr>
      <w:pStyle w:val="Zaglavlje"/>
    </w:pPr>
  </w:p>
  <w:p w:rsidR="00A017FB" w:rsidRPr="00D23DF2" w:rsidRDefault="00A017FB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8F4CFE">
    <w:pPr>
      <w:pStyle w:val="Zaglavlje"/>
      <w:jc w:val="right"/>
      <w:rPr>
        <w:b/>
        <w:color w:val="7F7F7F" w:themeColor="text1" w:themeTint="80"/>
      </w:rPr>
    </w:pPr>
    <w:r w:rsidRPr="008F4CFE">
      <w:rPr>
        <w:b/>
        <w:color w:val="7F7F7F" w:themeColor="text1" w:themeTint="80"/>
      </w:rPr>
      <w:t>Obrazac B</w:t>
    </w:r>
    <w:r w:rsidR="00FF75BF">
      <w:rPr>
        <w:b/>
        <w:color w:val="7F7F7F" w:themeColor="text1" w:themeTint="80"/>
      </w:rPr>
      <w:t xml:space="preserve"> </w:t>
    </w:r>
    <w:r w:rsidRPr="008F4CFE">
      <w:rPr>
        <w:b/>
        <w:color w:val="7F7F7F" w:themeColor="text1" w:themeTint="80"/>
      </w:rPr>
      <w:t>1</w:t>
    </w:r>
  </w:p>
  <w:p w:rsidR="00FF75BF" w:rsidRPr="008F4CFE" w:rsidRDefault="00C91437" w:rsidP="00FF75BF">
    <w:pPr>
      <w:pStyle w:val="Zaglavlje"/>
      <w:rPr>
        <w:b/>
        <w:color w:val="7F7F7F" w:themeColor="text1" w:themeTint="80"/>
      </w:rPr>
    </w:pPr>
    <w:r>
      <w:rPr>
        <w:b/>
        <w:color w:val="7F7F7F" w:themeColor="text1" w:themeTint="80"/>
      </w:rPr>
      <w:t>2022</w:t>
    </w:r>
    <w:r w:rsidR="00FF75BF">
      <w:rPr>
        <w:b/>
        <w:color w:val="7F7F7F" w:themeColor="text1" w:themeTint="80"/>
      </w:rPr>
      <w:t>. godina</w:t>
    </w:r>
  </w:p>
  <w:p w:rsidR="00A017FB" w:rsidRDefault="00A017F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98255C1"/>
    <w:multiLevelType w:val="hybridMultilevel"/>
    <w:tmpl w:val="64F0CC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8" w15:restartNumberingAfterBreak="0">
    <w:nsid w:val="59D04C5A"/>
    <w:multiLevelType w:val="hybridMultilevel"/>
    <w:tmpl w:val="A4D071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A38B1"/>
    <w:multiLevelType w:val="hybridMultilevel"/>
    <w:tmpl w:val="480694D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93C6C"/>
    <w:multiLevelType w:val="hybridMultilevel"/>
    <w:tmpl w:val="599AFB1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7"/>
  </w:num>
  <w:num w:numId="7">
    <w:abstractNumId w:val="5"/>
  </w:num>
  <w:num w:numId="8">
    <w:abstractNumId w:val="4"/>
  </w:num>
  <w:num w:numId="9">
    <w:abstractNumId w:val="10"/>
  </w:num>
  <w:num w:numId="10">
    <w:abstractNumId w:val="1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163ED"/>
    <w:rsid w:val="00002BF3"/>
    <w:rsid w:val="00021A26"/>
    <w:rsid w:val="00023A57"/>
    <w:rsid w:val="00026E7F"/>
    <w:rsid w:val="000273F3"/>
    <w:rsid w:val="00027924"/>
    <w:rsid w:val="00031A49"/>
    <w:rsid w:val="000374EF"/>
    <w:rsid w:val="00044F33"/>
    <w:rsid w:val="00046171"/>
    <w:rsid w:val="0005072D"/>
    <w:rsid w:val="00052FEA"/>
    <w:rsid w:val="00053D22"/>
    <w:rsid w:val="00055786"/>
    <w:rsid w:val="00060505"/>
    <w:rsid w:val="0006346B"/>
    <w:rsid w:val="000639FA"/>
    <w:rsid w:val="00066EFC"/>
    <w:rsid w:val="00070F0D"/>
    <w:rsid w:val="00074B02"/>
    <w:rsid w:val="00084D87"/>
    <w:rsid w:val="00092880"/>
    <w:rsid w:val="00094843"/>
    <w:rsid w:val="00095FA9"/>
    <w:rsid w:val="000A1901"/>
    <w:rsid w:val="000A4004"/>
    <w:rsid w:val="000B40D3"/>
    <w:rsid w:val="000C7AF8"/>
    <w:rsid w:val="000D09F0"/>
    <w:rsid w:val="000D2855"/>
    <w:rsid w:val="000D5269"/>
    <w:rsid w:val="000D7717"/>
    <w:rsid w:val="000D79B5"/>
    <w:rsid w:val="000E1C0E"/>
    <w:rsid w:val="000E3112"/>
    <w:rsid w:val="000E4DC7"/>
    <w:rsid w:val="000E7D4F"/>
    <w:rsid w:val="000F33F0"/>
    <w:rsid w:val="000F655A"/>
    <w:rsid w:val="001040B1"/>
    <w:rsid w:val="00107712"/>
    <w:rsid w:val="00117284"/>
    <w:rsid w:val="00122E9A"/>
    <w:rsid w:val="001236A6"/>
    <w:rsid w:val="00125236"/>
    <w:rsid w:val="00125646"/>
    <w:rsid w:val="0013563B"/>
    <w:rsid w:val="001533C1"/>
    <w:rsid w:val="00154369"/>
    <w:rsid w:val="00157767"/>
    <w:rsid w:val="00170C3D"/>
    <w:rsid w:val="00171601"/>
    <w:rsid w:val="00171FD9"/>
    <w:rsid w:val="0017504C"/>
    <w:rsid w:val="001804AB"/>
    <w:rsid w:val="001A6D23"/>
    <w:rsid w:val="001B264A"/>
    <w:rsid w:val="001B4E88"/>
    <w:rsid w:val="001C0B68"/>
    <w:rsid w:val="001C517C"/>
    <w:rsid w:val="001C7524"/>
    <w:rsid w:val="001D6FE2"/>
    <w:rsid w:val="001D71FE"/>
    <w:rsid w:val="001E4DB7"/>
    <w:rsid w:val="001E514E"/>
    <w:rsid w:val="001F157D"/>
    <w:rsid w:val="001F70B9"/>
    <w:rsid w:val="00200044"/>
    <w:rsid w:val="00201C0E"/>
    <w:rsid w:val="00201CCD"/>
    <w:rsid w:val="00202A71"/>
    <w:rsid w:val="00203592"/>
    <w:rsid w:val="00206F20"/>
    <w:rsid w:val="002079C1"/>
    <w:rsid w:val="002100BB"/>
    <w:rsid w:val="00212DDF"/>
    <w:rsid w:val="00223312"/>
    <w:rsid w:val="00225154"/>
    <w:rsid w:val="00225611"/>
    <w:rsid w:val="00227E76"/>
    <w:rsid w:val="00233AD7"/>
    <w:rsid w:val="0023568B"/>
    <w:rsid w:val="00236A14"/>
    <w:rsid w:val="002418C5"/>
    <w:rsid w:val="00243843"/>
    <w:rsid w:val="00243FD8"/>
    <w:rsid w:val="00246E15"/>
    <w:rsid w:val="00252E42"/>
    <w:rsid w:val="00267439"/>
    <w:rsid w:val="00267B78"/>
    <w:rsid w:val="00271B4F"/>
    <w:rsid w:val="0028028D"/>
    <w:rsid w:val="002809D2"/>
    <w:rsid w:val="00284C59"/>
    <w:rsid w:val="0029022D"/>
    <w:rsid w:val="002A08DE"/>
    <w:rsid w:val="002B65A8"/>
    <w:rsid w:val="002B70E0"/>
    <w:rsid w:val="002C0437"/>
    <w:rsid w:val="002C7B9B"/>
    <w:rsid w:val="002D4B71"/>
    <w:rsid w:val="002D6C2C"/>
    <w:rsid w:val="002E26A0"/>
    <w:rsid w:val="002E68CB"/>
    <w:rsid w:val="002F10F6"/>
    <w:rsid w:val="002F5021"/>
    <w:rsid w:val="003113A9"/>
    <w:rsid w:val="003163ED"/>
    <w:rsid w:val="00320E45"/>
    <w:rsid w:val="00325D20"/>
    <w:rsid w:val="00330A4F"/>
    <w:rsid w:val="00332443"/>
    <w:rsid w:val="00332EFB"/>
    <w:rsid w:val="00340137"/>
    <w:rsid w:val="0035038F"/>
    <w:rsid w:val="00350831"/>
    <w:rsid w:val="003526CA"/>
    <w:rsid w:val="003565E5"/>
    <w:rsid w:val="003565F9"/>
    <w:rsid w:val="003606A5"/>
    <w:rsid w:val="00363C09"/>
    <w:rsid w:val="003713A2"/>
    <w:rsid w:val="00372349"/>
    <w:rsid w:val="0037525E"/>
    <w:rsid w:val="00375995"/>
    <w:rsid w:val="00377055"/>
    <w:rsid w:val="00384E30"/>
    <w:rsid w:val="00385C6F"/>
    <w:rsid w:val="00391EB9"/>
    <w:rsid w:val="003927A9"/>
    <w:rsid w:val="00392A10"/>
    <w:rsid w:val="00394AF4"/>
    <w:rsid w:val="003A389D"/>
    <w:rsid w:val="003A4AAC"/>
    <w:rsid w:val="003A756D"/>
    <w:rsid w:val="003B1409"/>
    <w:rsid w:val="003B3CF1"/>
    <w:rsid w:val="003B5A03"/>
    <w:rsid w:val="003B6C00"/>
    <w:rsid w:val="003C4744"/>
    <w:rsid w:val="003D4C05"/>
    <w:rsid w:val="003D6F78"/>
    <w:rsid w:val="003E10B7"/>
    <w:rsid w:val="003E3473"/>
    <w:rsid w:val="003E3CFF"/>
    <w:rsid w:val="003F7111"/>
    <w:rsid w:val="00403788"/>
    <w:rsid w:val="0040608D"/>
    <w:rsid w:val="004113C2"/>
    <w:rsid w:val="004170CA"/>
    <w:rsid w:val="004200EB"/>
    <w:rsid w:val="004211EB"/>
    <w:rsid w:val="00424110"/>
    <w:rsid w:val="0042442A"/>
    <w:rsid w:val="004325DA"/>
    <w:rsid w:val="0044183B"/>
    <w:rsid w:val="00443B3D"/>
    <w:rsid w:val="00444174"/>
    <w:rsid w:val="00446A3A"/>
    <w:rsid w:val="00447254"/>
    <w:rsid w:val="004557F3"/>
    <w:rsid w:val="00455882"/>
    <w:rsid w:val="00464AF0"/>
    <w:rsid w:val="00464E52"/>
    <w:rsid w:val="004673F2"/>
    <w:rsid w:val="00470384"/>
    <w:rsid w:val="00474DB5"/>
    <w:rsid w:val="00476ED4"/>
    <w:rsid w:val="00482A2F"/>
    <w:rsid w:val="00484CF9"/>
    <w:rsid w:val="004864DA"/>
    <w:rsid w:val="00486FA2"/>
    <w:rsid w:val="004A0951"/>
    <w:rsid w:val="004A2D31"/>
    <w:rsid w:val="004A4092"/>
    <w:rsid w:val="004A48CB"/>
    <w:rsid w:val="004A5E58"/>
    <w:rsid w:val="004B0D7A"/>
    <w:rsid w:val="004B4527"/>
    <w:rsid w:val="004C11A0"/>
    <w:rsid w:val="004C2774"/>
    <w:rsid w:val="004C5C65"/>
    <w:rsid w:val="004D1DBC"/>
    <w:rsid w:val="004E2B61"/>
    <w:rsid w:val="004F4281"/>
    <w:rsid w:val="004F68AA"/>
    <w:rsid w:val="004F6EE2"/>
    <w:rsid w:val="005079B3"/>
    <w:rsid w:val="00510330"/>
    <w:rsid w:val="00515605"/>
    <w:rsid w:val="00523634"/>
    <w:rsid w:val="0053341C"/>
    <w:rsid w:val="00546082"/>
    <w:rsid w:val="00560353"/>
    <w:rsid w:val="00561874"/>
    <w:rsid w:val="005645C1"/>
    <w:rsid w:val="005654CC"/>
    <w:rsid w:val="00577E45"/>
    <w:rsid w:val="0058063D"/>
    <w:rsid w:val="00580E8E"/>
    <w:rsid w:val="00586B19"/>
    <w:rsid w:val="00590FF2"/>
    <w:rsid w:val="005939FE"/>
    <w:rsid w:val="005968E4"/>
    <w:rsid w:val="005B2BBE"/>
    <w:rsid w:val="005B6FF4"/>
    <w:rsid w:val="005B7D0F"/>
    <w:rsid w:val="005C26A4"/>
    <w:rsid w:val="005C3BC7"/>
    <w:rsid w:val="005C3DE8"/>
    <w:rsid w:val="005C7C59"/>
    <w:rsid w:val="005D1955"/>
    <w:rsid w:val="005D4C18"/>
    <w:rsid w:val="005F2953"/>
    <w:rsid w:val="00601541"/>
    <w:rsid w:val="00603D1E"/>
    <w:rsid w:val="00605F73"/>
    <w:rsid w:val="00624649"/>
    <w:rsid w:val="0062766E"/>
    <w:rsid w:val="006360D9"/>
    <w:rsid w:val="00642C60"/>
    <w:rsid w:val="00646054"/>
    <w:rsid w:val="00651A11"/>
    <w:rsid w:val="0065460A"/>
    <w:rsid w:val="00680600"/>
    <w:rsid w:val="00693592"/>
    <w:rsid w:val="00697339"/>
    <w:rsid w:val="006978DC"/>
    <w:rsid w:val="006A6B52"/>
    <w:rsid w:val="006B1C30"/>
    <w:rsid w:val="006B5F34"/>
    <w:rsid w:val="006B69F2"/>
    <w:rsid w:val="006C66D2"/>
    <w:rsid w:val="006D09D5"/>
    <w:rsid w:val="006D64CB"/>
    <w:rsid w:val="006E0596"/>
    <w:rsid w:val="006E2DDA"/>
    <w:rsid w:val="006F1472"/>
    <w:rsid w:val="006F2E03"/>
    <w:rsid w:val="006F5CBE"/>
    <w:rsid w:val="007008E2"/>
    <w:rsid w:val="00701C87"/>
    <w:rsid w:val="00703A08"/>
    <w:rsid w:val="00706D98"/>
    <w:rsid w:val="00707169"/>
    <w:rsid w:val="007108F8"/>
    <w:rsid w:val="00712892"/>
    <w:rsid w:val="00716DCE"/>
    <w:rsid w:val="00723C42"/>
    <w:rsid w:val="007257E1"/>
    <w:rsid w:val="00727351"/>
    <w:rsid w:val="007436A3"/>
    <w:rsid w:val="0075086E"/>
    <w:rsid w:val="007521CE"/>
    <w:rsid w:val="007545E3"/>
    <w:rsid w:val="00756772"/>
    <w:rsid w:val="007606F3"/>
    <w:rsid w:val="00764099"/>
    <w:rsid w:val="007729D1"/>
    <w:rsid w:val="00772D9A"/>
    <w:rsid w:val="00774104"/>
    <w:rsid w:val="0077733A"/>
    <w:rsid w:val="007834A2"/>
    <w:rsid w:val="007947C4"/>
    <w:rsid w:val="007947ED"/>
    <w:rsid w:val="00795A52"/>
    <w:rsid w:val="007A065C"/>
    <w:rsid w:val="007A1B85"/>
    <w:rsid w:val="007A408E"/>
    <w:rsid w:val="007A5D88"/>
    <w:rsid w:val="007B4B70"/>
    <w:rsid w:val="007C1DE5"/>
    <w:rsid w:val="007C5677"/>
    <w:rsid w:val="007D130F"/>
    <w:rsid w:val="007E64C2"/>
    <w:rsid w:val="007F0BFC"/>
    <w:rsid w:val="007F3A6F"/>
    <w:rsid w:val="007F66C8"/>
    <w:rsid w:val="008115ED"/>
    <w:rsid w:val="008121FF"/>
    <w:rsid w:val="00817F69"/>
    <w:rsid w:val="008277AB"/>
    <w:rsid w:val="0083071B"/>
    <w:rsid w:val="008322B8"/>
    <w:rsid w:val="00834106"/>
    <w:rsid w:val="00841B7E"/>
    <w:rsid w:val="00842236"/>
    <w:rsid w:val="00843532"/>
    <w:rsid w:val="00855D7E"/>
    <w:rsid w:val="00855DE7"/>
    <w:rsid w:val="0086022B"/>
    <w:rsid w:val="00872990"/>
    <w:rsid w:val="0087391D"/>
    <w:rsid w:val="00877B7A"/>
    <w:rsid w:val="00880D44"/>
    <w:rsid w:val="00883BCB"/>
    <w:rsid w:val="00886E53"/>
    <w:rsid w:val="00887973"/>
    <w:rsid w:val="00897BAF"/>
    <w:rsid w:val="008A2B9D"/>
    <w:rsid w:val="008B2BBE"/>
    <w:rsid w:val="008B59B5"/>
    <w:rsid w:val="008C0CF4"/>
    <w:rsid w:val="008C50E4"/>
    <w:rsid w:val="008C6724"/>
    <w:rsid w:val="008C6B22"/>
    <w:rsid w:val="008E6478"/>
    <w:rsid w:val="008F1AD3"/>
    <w:rsid w:val="008F4CFE"/>
    <w:rsid w:val="008F576F"/>
    <w:rsid w:val="009011F4"/>
    <w:rsid w:val="00904C01"/>
    <w:rsid w:val="00910096"/>
    <w:rsid w:val="00911216"/>
    <w:rsid w:val="00925D75"/>
    <w:rsid w:val="009271F7"/>
    <w:rsid w:val="009273A7"/>
    <w:rsid w:val="00934A31"/>
    <w:rsid w:val="009404B1"/>
    <w:rsid w:val="00942D7C"/>
    <w:rsid w:val="0096367A"/>
    <w:rsid w:val="00965CD4"/>
    <w:rsid w:val="00975541"/>
    <w:rsid w:val="00980479"/>
    <w:rsid w:val="009842F4"/>
    <w:rsid w:val="00990005"/>
    <w:rsid w:val="00993B4D"/>
    <w:rsid w:val="00994FED"/>
    <w:rsid w:val="00995214"/>
    <w:rsid w:val="009961DF"/>
    <w:rsid w:val="00997A00"/>
    <w:rsid w:val="009A08A5"/>
    <w:rsid w:val="009A109F"/>
    <w:rsid w:val="009A43A1"/>
    <w:rsid w:val="009B24B2"/>
    <w:rsid w:val="009B4C67"/>
    <w:rsid w:val="009C2DD1"/>
    <w:rsid w:val="009C315A"/>
    <w:rsid w:val="009C4FD6"/>
    <w:rsid w:val="009C6A2A"/>
    <w:rsid w:val="009C7818"/>
    <w:rsid w:val="009D2A37"/>
    <w:rsid w:val="009D6790"/>
    <w:rsid w:val="009F2651"/>
    <w:rsid w:val="009F5FD3"/>
    <w:rsid w:val="00A017FB"/>
    <w:rsid w:val="00A11AA9"/>
    <w:rsid w:val="00A143DA"/>
    <w:rsid w:val="00A20817"/>
    <w:rsid w:val="00A2605F"/>
    <w:rsid w:val="00A272AB"/>
    <w:rsid w:val="00A360B8"/>
    <w:rsid w:val="00A4387E"/>
    <w:rsid w:val="00A46A93"/>
    <w:rsid w:val="00A5201C"/>
    <w:rsid w:val="00A57A1E"/>
    <w:rsid w:val="00A57ACB"/>
    <w:rsid w:val="00A60CD4"/>
    <w:rsid w:val="00A635E0"/>
    <w:rsid w:val="00A6675A"/>
    <w:rsid w:val="00A679D0"/>
    <w:rsid w:val="00A7306B"/>
    <w:rsid w:val="00A74CF7"/>
    <w:rsid w:val="00AA4519"/>
    <w:rsid w:val="00AA4CF7"/>
    <w:rsid w:val="00AB5BFB"/>
    <w:rsid w:val="00AB626E"/>
    <w:rsid w:val="00AC6AFB"/>
    <w:rsid w:val="00AD2ED3"/>
    <w:rsid w:val="00AD7F9C"/>
    <w:rsid w:val="00AE1CD3"/>
    <w:rsid w:val="00AE259D"/>
    <w:rsid w:val="00AE2741"/>
    <w:rsid w:val="00AE2862"/>
    <w:rsid w:val="00AE5AF7"/>
    <w:rsid w:val="00AE74A3"/>
    <w:rsid w:val="00B01B89"/>
    <w:rsid w:val="00B0449E"/>
    <w:rsid w:val="00B130D2"/>
    <w:rsid w:val="00B1713C"/>
    <w:rsid w:val="00B33542"/>
    <w:rsid w:val="00B339E6"/>
    <w:rsid w:val="00B37E67"/>
    <w:rsid w:val="00B4147E"/>
    <w:rsid w:val="00B45F20"/>
    <w:rsid w:val="00B534D9"/>
    <w:rsid w:val="00B72E66"/>
    <w:rsid w:val="00B91EAB"/>
    <w:rsid w:val="00B97F3E"/>
    <w:rsid w:val="00BA1D94"/>
    <w:rsid w:val="00BB61E8"/>
    <w:rsid w:val="00BC1C1A"/>
    <w:rsid w:val="00BC54C7"/>
    <w:rsid w:val="00BF393E"/>
    <w:rsid w:val="00BF4AE9"/>
    <w:rsid w:val="00C1002C"/>
    <w:rsid w:val="00C14AAE"/>
    <w:rsid w:val="00C2203F"/>
    <w:rsid w:val="00C303A8"/>
    <w:rsid w:val="00C31EEB"/>
    <w:rsid w:val="00C439FF"/>
    <w:rsid w:val="00C57C7D"/>
    <w:rsid w:val="00C830B9"/>
    <w:rsid w:val="00C84BA8"/>
    <w:rsid w:val="00C871CF"/>
    <w:rsid w:val="00C91437"/>
    <w:rsid w:val="00C950E7"/>
    <w:rsid w:val="00C96D8C"/>
    <w:rsid w:val="00C9700B"/>
    <w:rsid w:val="00CA7B4F"/>
    <w:rsid w:val="00CB3E74"/>
    <w:rsid w:val="00CC0A24"/>
    <w:rsid w:val="00CD0C73"/>
    <w:rsid w:val="00CD2FED"/>
    <w:rsid w:val="00CD389F"/>
    <w:rsid w:val="00CD6877"/>
    <w:rsid w:val="00CD767D"/>
    <w:rsid w:val="00CE0363"/>
    <w:rsid w:val="00CE0631"/>
    <w:rsid w:val="00CE3EB2"/>
    <w:rsid w:val="00CF1DAA"/>
    <w:rsid w:val="00CF4B08"/>
    <w:rsid w:val="00D0231D"/>
    <w:rsid w:val="00D05175"/>
    <w:rsid w:val="00D1194E"/>
    <w:rsid w:val="00D12DCB"/>
    <w:rsid w:val="00D15039"/>
    <w:rsid w:val="00D23DF2"/>
    <w:rsid w:val="00D25890"/>
    <w:rsid w:val="00D3402C"/>
    <w:rsid w:val="00D36D31"/>
    <w:rsid w:val="00D410BE"/>
    <w:rsid w:val="00D45380"/>
    <w:rsid w:val="00D472C8"/>
    <w:rsid w:val="00D50915"/>
    <w:rsid w:val="00D51A16"/>
    <w:rsid w:val="00D62CC7"/>
    <w:rsid w:val="00D63078"/>
    <w:rsid w:val="00D65100"/>
    <w:rsid w:val="00D6668F"/>
    <w:rsid w:val="00D728B4"/>
    <w:rsid w:val="00D75F23"/>
    <w:rsid w:val="00D80281"/>
    <w:rsid w:val="00D861C6"/>
    <w:rsid w:val="00D879E7"/>
    <w:rsid w:val="00D91FCC"/>
    <w:rsid w:val="00D92059"/>
    <w:rsid w:val="00D93F8C"/>
    <w:rsid w:val="00DA017A"/>
    <w:rsid w:val="00DA36B4"/>
    <w:rsid w:val="00DC46F9"/>
    <w:rsid w:val="00DC76E4"/>
    <w:rsid w:val="00DD1A26"/>
    <w:rsid w:val="00DD4B7E"/>
    <w:rsid w:val="00DD5153"/>
    <w:rsid w:val="00DD793D"/>
    <w:rsid w:val="00DE1054"/>
    <w:rsid w:val="00DE4935"/>
    <w:rsid w:val="00DE4F46"/>
    <w:rsid w:val="00DE50A6"/>
    <w:rsid w:val="00DF13CD"/>
    <w:rsid w:val="00E027D8"/>
    <w:rsid w:val="00E029EE"/>
    <w:rsid w:val="00E11A4A"/>
    <w:rsid w:val="00E13155"/>
    <w:rsid w:val="00E262DA"/>
    <w:rsid w:val="00E33E2A"/>
    <w:rsid w:val="00E478BC"/>
    <w:rsid w:val="00E53AFB"/>
    <w:rsid w:val="00E641C1"/>
    <w:rsid w:val="00E6520A"/>
    <w:rsid w:val="00E660D3"/>
    <w:rsid w:val="00E72B5C"/>
    <w:rsid w:val="00E854B6"/>
    <w:rsid w:val="00E87207"/>
    <w:rsid w:val="00E8790B"/>
    <w:rsid w:val="00E91E60"/>
    <w:rsid w:val="00EA081F"/>
    <w:rsid w:val="00EA23D4"/>
    <w:rsid w:val="00EA4E42"/>
    <w:rsid w:val="00EA7BB5"/>
    <w:rsid w:val="00EB05D3"/>
    <w:rsid w:val="00EC36D3"/>
    <w:rsid w:val="00ED3D44"/>
    <w:rsid w:val="00ED4179"/>
    <w:rsid w:val="00EF20FF"/>
    <w:rsid w:val="00EF4889"/>
    <w:rsid w:val="00F03572"/>
    <w:rsid w:val="00F16CDC"/>
    <w:rsid w:val="00F20B7B"/>
    <w:rsid w:val="00F2613B"/>
    <w:rsid w:val="00F3354A"/>
    <w:rsid w:val="00F470EB"/>
    <w:rsid w:val="00F47EE0"/>
    <w:rsid w:val="00F56A3E"/>
    <w:rsid w:val="00F64F0C"/>
    <w:rsid w:val="00F72F12"/>
    <w:rsid w:val="00F84C04"/>
    <w:rsid w:val="00F9258E"/>
    <w:rsid w:val="00F9475B"/>
    <w:rsid w:val="00F9605D"/>
    <w:rsid w:val="00FA0939"/>
    <w:rsid w:val="00FA195E"/>
    <w:rsid w:val="00FA1F2C"/>
    <w:rsid w:val="00FA3174"/>
    <w:rsid w:val="00FA4D17"/>
    <w:rsid w:val="00FA4D1B"/>
    <w:rsid w:val="00FB55C0"/>
    <w:rsid w:val="00FB6D52"/>
    <w:rsid w:val="00FB79C4"/>
    <w:rsid w:val="00FC08C4"/>
    <w:rsid w:val="00FC1CF3"/>
    <w:rsid w:val="00FC29F6"/>
    <w:rsid w:val="00FC68C4"/>
    <w:rsid w:val="00FD31B0"/>
    <w:rsid w:val="00FD6F04"/>
    <w:rsid w:val="00FE14C1"/>
    <w:rsid w:val="00FE205E"/>
    <w:rsid w:val="00FE5DE6"/>
    <w:rsid w:val="00FE6027"/>
    <w:rsid w:val="00FF676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5017CEF"/>
  <w15:docId w15:val="{C5A913DF-153B-4F7C-BBA9-02AFD205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sid w:val="00377055"/>
    <w:rPr>
      <w:sz w:val="21"/>
      <w:szCs w:val="21"/>
    </w:rPr>
  </w:style>
  <w:style w:type="character" w:customStyle="1" w:styleId="WW8Num2z0">
    <w:name w:val="WW8Num2z0"/>
    <w:rsid w:val="00377055"/>
    <w:rPr>
      <w:b w:val="0"/>
      <w:sz w:val="21"/>
      <w:szCs w:val="21"/>
    </w:rPr>
  </w:style>
  <w:style w:type="character" w:customStyle="1" w:styleId="WW8Num3z0">
    <w:name w:val="WW8Num3z0"/>
    <w:rsid w:val="00377055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377055"/>
    <w:rPr>
      <w:rFonts w:ascii="OpenSymbol" w:hAnsi="OpenSymbol" w:cs="OpenSymbol"/>
    </w:rPr>
  </w:style>
  <w:style w:type="character" w:customStyle="1" w:styleId="WW8Num4z0">
    <w:name w:val="WW8Num4z0"/>
    <w:rsid w:val="00377055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377055"/>
    <w:rPr>
      <w:rFonts w:ascii="OpenSymbol" w:hAnsi="OpenSymbol" w:cs="OpenSymbol"/>
    </w:rPr>
  </w:style>
  <w:style w:type="character" w:customStyle="1" w:styleId="Absatz-Standardschriftart">
    <w:name w:val="Absatz-Standardschriftart"/>
    <w:rsid w:val="00377055"/>
  </w:style>
  <w:style w:type="character" w:customStyle="1" w:styleId="WW-Absatz-Standardschriftart">
    <w:name w:val="WW-Absatz-Standardschriftart"/>
    <w:rsid w:val="00377055"/>
  </w:style>
  <w:style w:type="character" w:customStyle="1" w:styleId="WW-Absatz-Standardschriftart1">
    <w:name w:val="WW-Absatz-Standardschriftart1"/>
    <w:rsid w:val="00377055"/>
  </w:style>
  <w:style w:type="character" w:customStyle="1" w:styleId="WW-Absatz-Standardschriftart11">
    <w:name w:val="WW-Absatz-Standardschriftart11"/>
    <w:rsid w:val="00377055"/>
  </w:style>
  <w:style w:type="character" w:customStyle="1" w:styleId="WW-Absatz-Standardschriftart111">
    <w:name w:val="WW-Absatz-Standardschriftart111"/>
    <w:rsid w:val="00377055"/>
  </w:style>
  <w:style w:type="character" w:customStyle="1" w:styleId="WW-Absatz-Standardschriftart1111">
    <w:name w:val="WW-Absatz-Standardschriftart1111"/>
    <w:rsid w:val="00377055"/>
  </w:style>
  <w:style w:type="character" w:customStyle="1" w:styleId="WW-Absatz-Standardschriftart11111">
    <w:name w:val="WW-Absatz-Standardschriftart11111"/>
    <w:rsid w:val="00377055"/>
  </w:style>
  <w:style w:type="character" w:customStyle="1" w:styleId="WW-Absatz-Standardschriftart111111">
    <w:name w:val="WW-Absatz-Standardschriftart111111"/>
    <w:rsid w:val="00377055"/>
  </w:style>
  <w:style w:type="character" w:customStyle="1" w:styleId="WW-Absatz-Standardschriftart1111111">
    <w:name w:val="WW-Absatz-Standardschriftart1111111"/>
    <w:rsid w:val="00377055"/>
  </w:style>
  <w:style w:type="character" w:customStyle="1" w:styleId="WW8Num5z0">
    <w:name w:val="WW8Num5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sid w:val="00377055"/>
    <w:rPr>
      <w:b w:val="0"/>
      <w:i w:val="0"/>
      <w:sz w:val="20"/>
      <w:szCs w:val="20"/>
    </w:rPr>
  </w:style>
  <w:style w:type="character" w:customStyle="1" w:styleId="WW8Num9z0">
    <w:name w:val="WW8Num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sid w:val="00377055"/>
    <w:rPr>
      <w:b w:val="0"/>
      <w:i w:val="0"/>
      <w:sz w:val="20"/>
      <w:szCs w:val="20"/>
    </w:rPr>
  </w:style>
  <w:style w:type="character" w:customStyle="1" w:styleId="WW8Num10z0">
    <w:name w:val="WW8Num10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sid w:val="00377055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sid w:val="00377055"/>
    <w:rPr>
      <w:rFonts w:ascii="Wingdings" w:hAnsi="Wingdings"/>
    </w:rPr>
  </w:style>
  <w:style w:type="character" w:customStyle="1" w:styleId="WW8Num11z3">
    <w:name w:val="WW8Num11z3"/>
    <w:rsid w:val="00377055"/>
    <w:rPr>
      <w:rFonts w:ascii="Symbol" w:hAnsi="Symbol"/>
    </w:rPr>
  </w:style>
  <w:style w:type="character" w:customStyle="1" w:styleId="WW8Num11z4">
    <w:name w:val="WW8Num11z4"/>
    <w:rsid w:val="00377055"/>
    <w:rPr>
      <w:rFonts w:ascii="Courier New" w:hAnsi="Courier New" w:cs="Courier New"/>
    </w:rPr>
  </w:style>
  <w:style w:type="character" w:customStyle="1" w:styleId="WW8Num12z0">
    <w:name w:val="WW8Num12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sid w:val="00377055"/>
    <w:rPr>
      <w:sz w:val="20"/>
      <w:szCs w:val="20"/>
    </w:rPr>
  </w:style>
  <w:style w:type="character" w:customStyle="1" w:styleId="WW8Num14z0">
    <w:name w:val="WW8Num14z0"/>
    <w:rsid w:val="00377055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sid w:val="00377055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sid w:val="00377055"/>
    <w:rPr>
      <w:rFonts w:ascii="Wingdings" w:hAnsi="Wingdings"/>
    </w:rPr>
  </w:style>
  <w:style w:type="character" w:customStyle="1" w:styleId="WW8Num14z3">
    <w:name w:val="WW8Num14z3"/>
    <w:rsid w:val="00377055"/>
    <w:rPr>
      <w:rFonts w:ascii="Symbol" w:hAnsi="Symbol"/>
    </w:rPr>
  </w:style>
  <w:style w:type="character" w:customStyle="1" w:styleId="WW8Num14z4">
    <w:name w:val="WW8Num14z4"/>
    <w:rsid w:val="00377055"/>
    <w:rPr>
      <w:rFonts w:ascii="Courier New" w:hAnsi="Courier New" w:cs="Courier New"/>
    </w:rPr>
  </w:style>
  <w:style w:type="character" w:customStyle="1" w:styleId="WW8Num15z0">
    <w:name w:val="WW8Num15z0"/>
    <w:rsid w:val="00377055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sid w:val="00377055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sid w:val="00377055"/>
    <w:rPr>
      <w:rFonts w:ascii="Wingdings" w:hAnsi="Wingdings"/>
    </w:rPr>
  </w:style>
  <w:style w:type="character" w:customStyle="1" w:styleId="WW8Num15z3">
    <w:name w:val="WW8Num15z3"/>
    <w:rsid w:val="00377055"/>
    <w:rPr>
      <w:rFonts w:ascii="Symbol" w:hAnsi="Symbol"/>
    </w:rPr>
  </w:style>
  <w:style w:type="character" w:customStyle="1" w:styleId="WW8Num15z4">
    <w:name w:val="WW8Num15z4"/>
    <w:rsid w:val="00377055"/>
    <w:rPr>
      <w:rFonts w:ascii="Courier New" w:hAnsi="Courier New" w:cs="Courier New"/>
    </w:rPr>
  </w:style>
  <w:style w:type="character" w:customStyle="1" w:styleId="WW8Num16z0">
    <w:name w:val="WW8Num1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sid w:val="00377055"/>
    <w:rPr>
      <w:sz w:val="20"/>
      <w:szCs w:val="20"/>
    </w:rPr>
  </w:style>
  <w:style w:type="character" w:customStyle="1" w:styleId="WW8Num18z0">
    <w:name w:val="WW8Num1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sid w:val="00377055"/>
    <w:rPr>
      <w:b w:val="0"/>
      <w:i w:val="0"/>
      <w:sz w:val="20"/>
      <w:szCs w:val="20"/>
    </w:rPr>
  </w:style>
  <w:style w:type="character" w:customStyle="1" w:styleId="WW8Num20z0">
    <w:name w:val="WW8Num20z0"/>
    <w:rsid w:val="00377055"/>
    <w:rPr>
      <w:sz w:val="20"/>
      <w:szCs w:val="20"/>
    </w:rPr>
  </w:style>
  <w:style w:type="character" w:customStyle="1" w:styleId="WW8Num21z0">
    <w:name w:val="WW8Num21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sid w:val="00377055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sid w:val="00377055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sid w:val="00377055"/>
    <w:rPr>
      <w:rFonts w:ascii="Wingdings" w:hAnsi="Wingdings"/>
    </w:rPr>
  </w:style>
  <w:style w:type="character" w:customStyle="1" w:styleId="WW8Num22z3">
    <w:name w:val="WW8Num22z3"/>
    <w:rsid w:val="00377055"/>
    <w:rPr>
      <w:rFonts w:ascii="Symbol" w:hAnsi="Symbol"/>
    </w:rPr>
  </w:style>
  <w:style w:type="character" w:customStyle="1" w:styleId="WW8Num22z4">
    <w:name w:val="WW8Num22z4"/>
    <w:rsid w:val="00377055"/>
    <w:rPr>
      <w:rFonts w:ascii="Courier New" w:hAnsi="Courier New" w:cs="Courier New"/>
    </w:rPr>
  </w:style>
  <w:style w:type="character" w:customStyle="1" w:styleId="WW8Num23z0">
    <w:name w:val="WW8Num23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sid w:val="00377055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sid w:val="00377055"/>
    <w:rPr>
      <w:rFonts w:ascii="Wingdings" w:hAnsi="Wingdings"/>
    </w:rPr>
  </w:style>
  <w:style w:type="character" w:customStyle="1" w:styleId="WW8Num24z3">
    <w:name w:val="WW8Num24z3"/>
    <w:rsid w:val="00377055"/>
    <w:rPr>
      <w:rFonts w:ascii="Symbol" w:hAnsi="Symbol"/>
    </w:rPr>
  </w:style>
  <w:style w:type="character" w:customStyle="1" w:styleId="WW8Num24z4">
    <w:name w:val="WW8Num24z4"/>
    <w:rsid w:val="00377055"/>
    <w:rPr>
      <w:rFonts w:ascii="Courier New" w:hAnsi="Courier New" w:cs="Courier New"/>
    </w:rPr>
  </w:style>
  <w:style w:type="character" w:customStyle="1" w:styleId="WW-DefaultParagraphFont">
    <w:name w:val="WW-Default Paragraph Font"/>
    <w:rsid w:val="00377055"/>
  </w:style>
  <w:style w:type="character" w:customStyle="1" w:styleId="Teletype">
    <w:name w:val="Teletype"/>
    <w:rsid w:val="00377055"/>
    <w:rPr>
      <w:rFonts w:ascii="DejaVu Sans Mono" w:eastAsia="DejaVu Sans Mono" w:hAnsi="DejaVu Sans Mono" w:cs="DejaVu Sans Mono"/>
    </w:rPr>
  </w:style>
  <w:style w:type="character" w:styleId="Brojstranice">
    <w:name w:val="page number"/>
    <w:basedOn w:val="WW-DefaultParagraphFont"/>
    <w:rsid w:val="00377055"/>
  </w:style>
  <w:style w:type="character" w:customStyle="1" w:styleId="Bullets">
    <w:name w:val="Bullets"/>
    <w:rsid w:val="00377055"/>
    <w:rPr>
      <w:rFonts w:ascii="OpenSymbol" w:eastAsia="OpenSymbol" w:hAnsi="OpenSymbol" w:cs="OpenSymbol"/>
    </w:rPr>
  </w:style>
  <w:style w:type="character" w:customStyle="1" w:styleId="Grafikeoznake1">
    <w:name w:val="Grafičke oznake1"/>
    <w:rsid w:val="00377055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Tijeloteksta">
    <w:name w:val="Body Text"/>
    <w:basedOn w:val="Normal"/>
    <w:rsid w:val="00377055"/>
    <w:pPr>
      <w:spacing w:after="120"/>
    </w:pPr>
  </w:style>
  <w:style w:type="paragraph" w:styleId="Naslov">
    <w:name w:val="Title"/>
    <w:basedOn w:val="Naslov1"/>
    <w:next w:val="Podnaslov"/>
    <w:qFormat/>
    <w:rsid w:val="00377055"/>
  </w:style>
  <w:style w:type="paragraph" w:styleId="Podnaslov">
    <w:name w:val="Subtitle"/>
    <w:basedOn w:val="Naslov1"/>
    <w:next w:val="Tijeloteksta"/>
    <w:qFormat/>
    <w:rsid w:val="00377055"/>
    <w:pPr>
      <w:jc w:val="center"/>
    </w:pPr>
    <w:rPr>
      <w:i/>
      <w:iCs/>
    </w:rPr>
  </w:style>
  <w:style w:type="paragraph" w:styleId="Popis">
    <w:name w:val="List"/>
    <w:basedOn w:val="Tijeloteksta"/>
    <w:rsid w:val="00377055"/>
    <w:rPr>
      <w:rFonts w:ascii="Arial" w:hAnsi="Arial" w:cs="Tahoma"/>
    </w:rPr>
  </w:style>
  <w:style w:type="paragraph" w:customStyle="1" w:styleId="Opis">
    <w:name w:val="Opis"/>
    <w:basedOn w:val="Normal"/>
    <w:rsid w:val="00377055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rsid w:val="00377055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Opisslike">
    <w:name w:val="caption"/>
    <w:basedOn w:val="Normal"/>
    <w:qFormat/>
    <w:rsid w:val="00377055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rsid w:val="00377055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rsid w:val="0037705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377055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377055"/>
    <w:pPr>
      <w:suppressLineNumbers/>
    </w:pPr>
  </w:style>
  <w:style w:type="paragraph" w:customStyle="1" w:styleId="TableHeading">
    <w:name w:val="Table Heading"/>
    <w:basedOn w:val="TableContents"/>
    <w:rsid w:val="00377055"/>
    <w:pPr>
      <w:jc w:val="center"/>
    </w:pPr>
    <w:rPr>
      <w:b/>
      <w:bCs/>
    </w:rPr>
  </w:style>
  <w:style w:type="paragraph" w:customStyle="1" w:styleId="Framecontents">
    <w:name w:val="Frame contents"/>
    <w:basedOn w:val="Tijeloteksta"/>
    <w:rsid w:val="00377055"/>
  </w:style>
  <w:style w:type="paragraph" w:customStyle="1" w:styleId="Sadrajitablice">
    <w:name w:val="Sadržaji tablice"/>
    <w:basedOn w:val="Normal"/>
    <w:rsid w:val="00377055"/>
    <w:pPr>
      <w:suppressLineNumbers/>
    </w:pPr>
  </w:style>
  <w:style w:type="paragraph" w:customStyle="1" w:styleId="Naslovtablice">
    <w:name w:val="Naslov tablice"/>
    <w:basedOn w:val="Sadrajitablice"/>
    <w:rsid w:val="00377055"/>
    <w:pPr>
      <w:jc w:val="center"/>
    </w:pPr>
    <w:rPr>
      <w:b/>
      <w:bCs/>
    </w:rPr>
  </w:style>
  <w:style w:type="character" w:styleId="Hiperveza">
    <w:name w:val="Hyperlink"/>
    <w:rsid w:val="00925D75"/>
    <w:rPr>
      <w:color w:val="0000FF"/>
      <w:u w:val="single"/>
    </w:rPr>
  </w:style>
  <w:style w:type="character" w:styleId="SlijeenaHiperveza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Referencakomentara">
    <w:name w:val="annotation reference"/>
    <w:rsid w:val="005654C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654CC"/>
    <w:rPr>
      <w:sz w:val="20"/>
      <w:szCs w:val="20"/>
    </w:rPr>
  </w:style>
  <w:style w:type="character" w:customStyle="1" w:styleId="TekstkomentaraChar">
    <w:name w:val="Tekst komentara Char"/>
    <w:link w:val="Tekstkomentara"/>
    <w:rsid w:val="005654CC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rsid w:val="005654CC"/>
    <w:rPr>
      <w:b/>
      <w:bCs/>
    </w:rPr>
  </w:style>
  <w:style w:type="character" w:customStyle="1" w:styleId="PredmetkomentaraChar">
    <w:name w:val="Predmet komentara Char"/>
    <w:link w:val="Predmetkomentara"/>
    <w:rsid w:val="005654CC"/>
    <w:rPr>
      <w:b/>
      <w:bCs/>
      <w:lang w:eastAsia="ar-SA"/>
    </w:rPr>
  </w:style>
  <w:style w:type="paragraph" w:styleId="Tekstbalonia">
    <w:name w:val="Balloon Text"/>
    <w:basedOn w:val="Normal"/>
    <w:link w:val="TekstbaloniaChar"/>
    <w:rsid w:val="005654C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PodnojeChar">
    <w:name w:val="Podnožje Char"/>
    <w:link w:val="Podnoje"/>
    <w:uiPriority w:val="99"/>
    <w:rsid w:val="00D23DF2"/>
    <w:rPr>
      <w:sz w:val="24"/>
      <w:szCs w:val="24"/>
      <w:lang w:eastAsia="ar-SA"/>
    </w:rPr>
  </w:style>
  <w:style w:type="character" w:customStyle="1" w:styleId="ZaglavljeChar">
    <w:name w:val="Zaglavlje Char"/>
    <w:link w:val="Zaglavlje"/>
    <w:uiPriority w:val="99"/>
    <w:rsid w:val="00F72F12"/>
    <w:rPr>
      <w:sz w:val="24"/>
      <w:szCs w:val="24"/>
      <w:lang w:eastAsia="ar-SA"/>
    </w:rPr>
  </w:style>
  <w:style w:type="character" w:styleId="Naglaeno">
    <w:name w:val="Strong"/>
    <w:qFormat/>
    <w:rsid w:val="00FE6027"/>
    <w:rPr>
      <w:b/>
      <w:bCs/>
    </w:rPr>
  </w:style>
  <w:style w:type="paragraph" w:styleId="Tekstfusnote">
    <w:name w:val="footnote text"/>
    <w:basedOn w:val="Normal"/>
    <w:link w:val="TekstfusnoteChar"/>
    <w:rsid w:val="000D09F0"/>
    <w:rPr>
      <w:sz w:val="20"/>
      <w:szCs w:val="20"/>
    </w:rPr>
  </w:style>
  <w:style w:type="character" w:customStyle="1" w:styleId="TekstfusnoteChar">
    <w:name w:val="Tekst fusnote Char"/>
    <w:link w:val="Tekstfusnote"/>
    <w:rsid w:val="000D09F0"/>
    <w:rPr>
      <w:lang w:eastAsia="ar-SA"/>
    </w:rPr>
  </w:style>
  <w:style w:type="character" w:styleId="Referencafusnote">
    <w:name w:val="footnote reference"/>
    <w:rsid w:val="000D09F0"/>
    <w:rPr>
      <w:vertAlign w:val="superscript"/>
    </w:rPr>
  </w:style>
  <w:style w:type="table" w:styleId="Reetkatablice">
    <w:name w:val="Table Grid"/>
    <w:basedOn w:val="Obinatablica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Style">
    <w:name w:val="Default Style"/>
    <w:rsid w:val="00375995"/>
    <w:pPr>
      <w:suppressAutoHyphens/>
      <w:spacing w:after="200" w:line="276" w:lineRule="auto"/>
    </w:pPr>
    <w:rPr>
      <w:rFonts w:ascii="Calibri" w:eastAsia="DejaVu Sans" w:hAnsi="Calibri"/>
      <w:color w:val="00000A"/>
      <w:sz w:val="22"/>
      <w:szCs w:val="22"/>
    </w:rPr>
  </w:style>
  <w:style w:type="paragraph" w:styleId="Odlomakpopisa">
    <w:name w:val="List Paragraph"/>
    <w:basedOn w:val="Normal"/>
    <w:uiPriority w:val="34"/>
    <w:qFormat/>
    <w:rsid w:val="00F56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074457-6030-4A29-A733-4764F0081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1288</Words>
  <Characters>7346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LaraDombaj</cp:lastModifiedBy>
  <cp:revision>26</cp:revision>
  <cp:lastPrinted>2016-02-04T11:58:00Z</cp:lastPrinted>
  <dcterms:created xsi:type="dcterms:W3CDTF">2019-02-04T12:49:00Z</dcterms:created>
  <dcterms:modified xsi:type="dcterms:W3CDTF">2022-02-23T06:42:00Z</dcterms:modified>
</cp:coreProperties>
</file>